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3A8F61B4" w:rsidR="005027D0" w:rsidRPr="007E2F0F" w:rsidRDefault="005027D0" w:rsidP="00022C53">
            <w:pPr>
              <w:keepNext/>
              <w:widowControl w:val="0"/>
              <w:autoSpaceDE w:val="0"/>
              <w:autoSpaceDN w:val="0"/>
              <w:adjustRightInd w:val="0"/>
              <w:spacing w:line="276" w:lineRule="auto"/>
              <w:jc w:val="center"/>
              <w:rPr>
                <w:b/>
                <w:bCs/>
                <w:lang w:eastAsia="en-US"/>
              </w:rPr>
            </w:pPr>
            <w:r>
              <w:rPr>
                <w:b/>
                <w:bCs/>
                <w:lang w:eastAsia="en-US"/>
              </w:rPr>
              <w:t xml:space="preserve"> </w:t>
            </w:r>
            <w:r w:rsidR="00022C53">
              <w:rPr>
                <w:b/>
                <w:bCs/>
                <w:lang w:eastAsia="en-US"/>
              </w:rPr>
              <w:t>7</w:t>
            </w:r>
            <w:r>
              <w:rPr>
                <w:b/>
                <w:bCs/>
                <w:lang w:eastAsia="en-US"/>
              </w:rPr>
              <w:t xml:space="preserve">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532F7B62"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15</w:t>
            </w:r>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25DBB196" w:rsidR="008930BB" w:rsidRPr="007E2F0F" w:rsidRDefault="00950656" w:rsidP="00022C53">
            <w:pPr>
              <w:keepNext/>
              <w:widowControl w:val="0"/>
              <w:autoSpaceDE w:val="0"/>
              <w:autoSpaceDN w:val="0"/>
              <w:adjustRightInd w:val="0"/>
              <w:spacing w:line="276" w:lineRule="auto"/>
              <w:jc w:val="center"/>
              <w:rPr>
                <w:b/>
                <w:bCs/>
                <w:lang w:eastAsia="en-US"/>
              </w:rPr>
            </w:pPr>
            <w:r>
              <w:rPr>
                <w:b/>
                <w:bCs/>
                <w:lang w:eastAsia="en-US"/>
              </w:rPr>
              <w:t xml:space="preserve"> </w:t>
            </w:r>
            <w:r w:rsidR="00022C53">
              <w:rPr>
                <w:b/>
                <w:bCs/>
                <w:lang w:eastAsia="en-US"/>
              </w:rPr>
              <w:t>8</w:t>
            </w:r>
            <w:bookmarkStart w:id="7" w:name="_GoBack"/>
            <w:bookmarkEnd w:id="7"/>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EA9DD" w14:textId="77777777" w:rsidR="003851EC" w:rsidRDefault="003851EC">
      <w:r>
        <w:separator/>
      </w:r>
    </w:p>
  </w:endnote>
  <w:endnote w:type="continuationSeparator" w:id="0">
    <w:p w14:paraId="7C30A499" w14:textId="77777777" w:rsidR="003851EC" w:rsidRDefault="0038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2E36598B" w:rsidR="00D54298" w:rsidRDefault="00D54298">
    <w:pPr>
      <w:pStyle w:val="ad"/>
      <w:jc w:val="right"/>
    </w:pPr>
    <w:r>
      <w:fldChar w:fldCharType="begin"/>
    </w:r>
    <w:r>
      <w:instrText xml:space="preserve"> PAGE   \* MERGEFORMAT </w:instrText>
    </w:r>
    <w:r>
      <w:fldChar w:fldCharType="separate"/>
    </w:r>
    <w:r w:rsidR="00022C53">
      <w:rPr>
        <w:noProof/>
      </w:rPr>
      <w:t>7</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3F702" w14:textId="77777777" w:rsidR="003851EC" w:rsidRDefault="003851EC">
      <w:r>
        <w:separator/>
      </w:r>
    </w:p>
  </w:footnote>
  <w:footnote w:type="continuationSeparator" w:id="0">
    <w:p w14:paraId="719EDD77" w14:textId="77777777" w:rsidR="003851EC" w:rsidRDefault="00385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2C53"/>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4531"/>
    <w:rsid w:val="00DB06BF"/>
    <w:rsid w:val="00DC0107"/>
    <w:rsid w:val="00DC0CDB"/>
    <w:rsid w:val="00DC2532"/>
    <w:rsid w:val="00DC53BA"/>
    <w:rsid w:val="00DD12EB"/>
    <w:rsid w:val="00DE58EC"/>
    <w:rsid w:val="00DE5F78"/>
    <w:rsid w:val="00DF6D7D"/>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1993B-C9A0-40F0-BEF4-E6DA61E6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37</Pages>
  <Words>8965</Words>
  <Characters>51107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368</cp:revision>
  <cp:lastPrinted>2022-02-22T13:16:00Z</cp:lastPrinted>
  <dcterms:created xsi:type="dcterms:W3CDTF">2019-11-12T13:37:00Z</dcterms:created>
  <dcterms:modified xsi:type="dcterms:W3CDTF">2024-05-17T12:59:00Z</dcterms:modified>
</cp:coreProperties>
</file>